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81E54" w14:textId="77777777" w:rsidR="00F341BF" w:rsidRPr="00F341BF" w:rsidRDefault="00F341BF" w:rsidP="00F341BF">
      <w:pPr>
        <w:spacing w:before="1"/>
        <w:ind w:right="4150"/>
        <w:rPr>
          <w:rFonts w:ascii="Calibri" w:hAnsi="Calibri" w:cs="Calibri"/>
          <w:sz w:val="22"/>
          <w:szCs w:val="22"/>
        </w:rPr>
      </w:pPr>
      <w:r w:rsidRPr="00F341BF">
        <w:rPr>
          <w:rFonts w:ascii="Calibri" w:hAnsi="Calibri" w:cs="Calibri"/>
          <w:sz w:val="22"/>
          <w:szCs w:val="22"/>
        </w:rPr>
        <w:t>Tayyib Rodriguez</w:t>
      </w:r>
    </w:p>
    <w:p w14:paraId="70A966D1" w14:textId="737D7395" w:rsidR="00BD3EC2" w:rsidRPr="00F341BF" w:rsidRDefault="00F341BF" w:rsidP="00F341BF">
      <w:pPr>
        <w:spacing w:before="1"/>
        <w:ind w:right="415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ke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2DDA62AE" w14:textId="77777777" w:rsidR="00BD3EC2" w:rsidRPr="00F341BF" w:rsidRDefault="00F341BF" w:rsidP="00F341BF">
      <w:pPr>
        <w:ind w:right="3816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F341BF">
        <w:rPr>
          <w:rFonts w:asciiTheme="minorHAnsi" w:eastAsia="Calibri" w:hAnsiTheme="minorHAnsi" w:cstheme="minorHAnsi"/>
          <w:sz w:val="22"/>
          <w:szCs w:val="22"/>
        </w:rPr>
        <w:t>O2</w:t>
      </w:r>
    </w:p>
    <w:p w14:paraId="2E087644" w14:textId="0E1BF224" w:rsidR="00BD3EC2" w:rsidRPr="00F341BF" w:rsidRDefault="00F341BF" w:rsidP="00F341BF">
      <w:pPr>
        <w:spacing w:line="260" w:lineRule="exact"/>
        <w:ind w:left="-37" w:right="2680"/>
        <w:rPr>
          <w:rFonts w:asciiTheme="minorHAnsi" w:eastAsia="Calibri" w:hAnsiTheme="minorHAnsi" w:cstheme="minorHAnsi"/>
          <w:sz w:val="22"/>
          <w:szCs w:val="22"/>
        </w:rPr>
        <w:sectPr w:rsidR="00BD3EC2" w:rsidRPr="00F341BF" w:rsidSect="00F341BF">
          <w:type w:val="continuous"/>
          <w:pgSz w:w="12240" w:h="15840"/>
          <w:pgMar w:top="1040" w:right="1080" w:bottom="280" w:left="1320" w:header="720" w:footer="720" w:gutter="0"/>
          <w:cols w:space="720"/>
        </w:sectPr>
      </w:pPr>
      <w:r w:rsidRPr="00F341BF">
        <w:rPr>
          <w:rFonts w:asciiTheme="minorHAnsi" w:eastAsia="Calibri" w:hAnsiTheme="minorHAnsi" w:cstheme="minorHAnsi"/>
          <w:sz w:val="22"/>
          <w:szCs w:val="22"/>
        </w:rPr>
        <w:t>T: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F341BF">
        <w:rPr>
          <w:rFonts w:asciiTheme="minorHAnsi" w:eastAsia="Calibri" w:hAnsiTheme="minorHAnsi" w:cstheme="minorHAnsi"/>
          <w:sz w:val="22"/>
          <w:szCs w:val="22"/>
        </w:rPr>
        <w:t>)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F341BF">
        <w:rPr>
          <w:rFonts w:asciiTheme="minorHAnsi" w:eastAsia="Calibri" w:hAnsiTheme="minorHAnsi" w:cstheme="minorHAnsi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60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z w:val="22"/>
          <w:szCs w:val="22"/>
        </w:rPr>
        <w:t>0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●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: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tayyib@gmail.com</w:t>
      </w:r>
    </w:p>
    <w:p w14:paraId="2DCC2A01" w14:textId="77777777" w:rsidR="00F341BF" w:rsidRPr="00F341BF" w:rsidRDefault="00F341B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  <w:sectPr w:rsidR="00F341BF" w:rsidRPr="00F341BF">
          <w:type w:val="continuous"/>
          <w:pgSz w:w="12240" w:h="15840"/>
          <w:pgMar w:top="1040" w:right="1080" w:bottom="280" w:left="1320" w:header="720" w:footer="720" w:gutter="0"/>
          <w:cols w:space="720"/>
        </w:sectPr>
      </w:pPr>
    </w:p>
    <w:p w14:paraId="15ADEC5E" w14:textId="1313C3DB" w:rsidR="00BD3EC2" w:rsidRPr="00F341BF" w:rsidRDefault="00F341BF" w:rsidP="00F341BF">
      <w:pPr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PROF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L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4C518792" w14:textId="77777777" w:rsidR="00BD3EC2" w:rsidRPr="00F341BF" w:rsidRDefault="00F341BF">
      <w:pPr>
        <w:tabs>
          <w:tab w:val="left" w:pos="840"/>
        </w:tabs>
        <w:spacing w:before="15"/>
        <w:ind w:left="840" w:right="562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Sel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sias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ic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 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t in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ng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F341BF">
        <w:rPr>
          <w:rFonts w:asciiTheme="minorHAnsi" w:eastAsia="Calibri" w:hAnsiTheme="minorHAnsi" w:cstheme="minorHAnsi"/>
          <w:sz w:val="22"/>
          <w:szCs w:val="22"/>
        </w:rPr>
        <w:t>s’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ive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ial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</w:p>
    <w:p w14:paraId="6ECAD96F" w14:textId="77777777" w:rsidR="00BD3EC2" w:rsidRPr="00F341BF" w:rsidRDefault="00F341BF">
      <w:pPr>
        <w:tabs>
          <w:tab w:val="left" w:pos="820"/>
        </w:tabs>
        <w:spacing w:before="2"/>
        <w:ind w:left="840" w:right="559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z w:val="22"/>
          <w:szCs w:val="22"/>
        </w:rPr>
        <w:t>illed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sign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ll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z w:val="22"/>
          <w:szCs w:val="22"/>
        </w:rPr>
        <w:t>ri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F341BF">
        <w:rPr>
          <w:rFonts w:asciiTheme="minorHAnsi" w:eastAsia="Calibri" w:hAnsiTheme="minorHAnsi" w:cstheme="minorHAnsi"/>
          <w:sz w:val="22"/>
          <w:szCs w:val="22"/>
        </w:rPr>
        <w:t>ov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ies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 less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z w:val="22"/>
          <w:szCs w:val="22"/>
        </w:rPr>
        <w:t>t 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ial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al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ts</w:t>
      </w:r>
    </w:p>
    <w:p w14:paraId="770458A7" w14:textId="77777777" w:rsidR="00BD3EC2" w:rsidRPr="00F341BF" w:rsidRDefault="00F341BF">
      <w:pPr>
        <w:tabs>
          <w:tab w:val="left" w:pos="840"/>
        </w:tabs>
        <w:spacing w:before="3"/>
        <w:ind w:left="840" w:right="649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assi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li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cy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ir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alle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 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ar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</w:p>
    <w:p w14:paraId="7CC9FD12" w14:textId="77777777" w:rsidR="00BD3EC2" w:rsidRPr="00F341BF" w:rsidRDefault="00F341BF">
      <w:pPr>
        <w:tabs>
          <w:tab w:val="left" w:pos="840"/>
        </w:tabs>
        <w:spacing w:before="6"/>
        <w:ind w:left="840" w:right="910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ili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ll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all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lev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re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opt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z w:val="22"/>
          <w:szCs w:val="22"/>
        </w:rPr>
        <w:t>vir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nts</w:t>
      </w:r>
    </w:p>
    <w:p w14:paraId="6BFE85DC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ili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 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ial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lassr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rri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1E623F89" w14:textId="77777777" w:rsidR="00BD3EC2" w:rsidRPr="00F341BF" w:rsidRDefault="00BD3EC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CAA84DD" w14:textId="61250254" w:rsidR="00BD3EC2" w:rsidRPr="00F341BF" w:rsidRDefault="00F341BF" w:rsidP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</w:p>
    <w:p w14:paraId="44B7F929" w14:textId="77777777" w:rsidR="00BD3EC2" w:rsidRPr="00F341BF" w:rsidRDefault="00F341BF">
      <w:pPr>
        <w:spacing w:before="12"/>
        <w:ind w:right="397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-H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60DE82CB" w14:textId="3F89D54B" w:rsidR="00BD3EC2" w:rsidRPr="00F341BF" w:rsidRDefault="00F341BF">
      <w:pPr>
        <w:ind w:right="408"/>
        <w:jc w:val="right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pacing w:val="1"/>
          <w:sz w:val="22"/>
          <w:szCs w:val="22"/>
        </w:rPr>
        <w:t>2020</w:t>
      </w:r>
      <w:r w:rsidRPr="00F341BF">
        <w:rPr>
          <w:rFonts w:asciiTheme="minorHAnsi" w:eastAsia="Calibri" w:hAnsiTheme="minorHAnsi" w:cstheme="minorHAnsi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ese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4C8AF9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 G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3A7C5B82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onou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F341BF">
        <w:rPr>
          <w:rFonts w:asciiTheme="minorHAnsi" w:eastAsia="Calibri" w:hAnsiTheme="minorHAnsi" w:cstheme="minorHAnsi"/>
          <w:sz w:val="22"/>
          <w:szCs w:val="22"/>
        </w:rPr>
        <w:t>lied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Early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dho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FCF5707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 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stit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ar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04A8859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in Early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65DB23F" w14:textId="77777777" w:rsidR="00BD3EC2" w:rsidRPr="00F341BF" w:rsidRDefault="00BD3EC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B35755F" w14:textId="51E526B1" w:rsidR="00BD3EC2" w:rsidRPr="00F341BF" w:rsidRDefault="00F341BF" w:rsidP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TI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F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O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2CE49B19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t.</w:t>
      </w:r>
      <w:r w:rsidRPr="00F341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Joh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591EE2E6" w14:textId="450B67A6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ard First Aid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F341BF">
        <w:rPr>
          <w:rFonts w:asciiTheme="minorHAnsi" w:eastAsia="Calibri" w:hAnsiTheme="minorHAnsi" w:cstheme="minorHAnsi"/>
          <w:sz w:val="22"/>
          <w:szCs w:val="22"/>
        </w:rPr>
        <w:t>)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</w:t>
      </w:r>
      <w:r w:rsidRPr="00F341B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8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Ja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1"/>
          <w:sz w:val="22"/>
          <w:szCs w:val="22"/>
        </w:rPr>
        <w:t>2022</w:t>
      </w:r>
    </w:p>
    <w:p w14:paraId="10F38313" w14:textId="77777777" w:rsidR="00BD3EC2" w:rsidRPr="00F341BF" w:rsidRDefault="00BD3EC2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38325A1" w14:textId="5F0A47C4" w:rsidR="00BD3EC2" w:rsidRPr="00F341BF" w:rsidRDefault="00F341BF" w:rsidP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F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ELD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PL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X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29473CA6" w14:textId="77777777" w:rsidR="00BD3EC2" w:rsidRPr="00F341BF" w:rsidRDefault="00F341BF">
      <w:pPr>
        <w:spacing w:before="12"/>
        <w:ind w:left="80" w:right="32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rald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341BF">
        <w:rPr>
          <w:rFonts w:asciiTheme="minorHAnsi" w:eastAsia="Calibri" w:hAnsiTheme="minorHAnsi" w:cstheme="minorHAnsi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sissa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F341BF">
        <w:rPr>
          <w:rFonts w:asciiTheme="minorHAnsi" w:eastAsia="Calibri" w:hAnsiTheme="minorHAnsi" w:cstheme="minorHAnsi"/>
          <w:sz w:val="22"/>
          <w:szCs w:val="22"/>
        </w:rPr>
        <w:t>a,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ario</w:t>
      </w:r>
    </w:p>
    <w:p w14:paraId="2CEE77C2" w14:textId="6D8CB677" w:rsidR="00BD3EC2" w:rsidRPr="00F341BF" w:rsidRDefault="00F341BF">
      <w:pPr>
        <w:ind w:left="84" w:right="3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Ass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1"/>
          <w:sz w:val="22"/>
          <w:szCs w:val="22"/>
        </w:rPr>
        <w:t>2022</w:t>
      </w:r>
      <w:r w:rsidRPr="00F341BF">
        <w:rPr>
          <w:rFonts w:asciiTheme="minorHAnsi" w:eastAsia="Calibri" w:hAnsiTheme="minorHAnsi" w:cstheme="minorHAnsi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F341BF">
        <w:rPr>
          <w:rFonts w:asciiTheme="minorHAnsi" w:eastAsia="Calibri" w:hAnsiTheme="minorHAnsi" w:cstheme="minorHAnsi"/>
          <w:sz w:val="22"/>
          <w:szCs w:val="22"/>
        </w:rPr>
        <w:t>ril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1"/>
          <w:sz w:val="22"/>
          <w:szCs w:val="22"/>
        </w:rPr>
        <w:t>2022</w:t>
      </w:r>
    </w:p>
    <w:p w14:paraId="537523F1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gsi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al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nde</w:t>
      </w:r>
      <w:r w:rsidRPr="00F341BF">
        <w:rPr>
          <w:rFonts w:asciiTheme="minorHAnsi" w:eastAsia="Calibri" w:hAnsiTheme="minorHAnsi" w:cstheme="minorHAnsi"/>
          <w:sz w:val="22"/>
          <w:szCs w:val="22"/>
        </w:rPr>
        <w:t>rg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upe</w:t>
      </w:r>
      <w:r w:rsidRPr="00F341BF">
        <w:rPr>
          <w:rFonts w:asciiTheme="minorHAnsi" w:eastAsia="Calibri" w:hAnsiTheme="minorHAnsi" w:cstheme="minorHAnsi"/>
          <w:sz w:val="22"/>
          <w:szCs w:val="22"/>
        </w:rPr>
        <w:t>rvisi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gagi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FF0C5EB" w14:textId="77777777" w:rsidR="00BD3EC2" w:rsidRPr="00F341BF" w:rsidRDefault="00F341BF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5-</w:t>
      </w:r>
      <w:r w:rsidRPr="00F341BF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62E59B64" w14:textId="77777777" w:rsidR="00BD3EC2" w:rsidRPr="00F341BF" w:rsidRDefault="00F341BF">
      <w:pPr>
        <w:spacing w:before="3"/>
        <w:ind w:left="441" w:right="52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F341BF">
        <w:rPr>
          <w:rFonts w:asciiTheme="minorHAnsi" w:eastAsia="Calibri" w:hAnsiTheme="minorHAnsi" w:cstheme="minorHAnsi"/>
          <w:sz w:val="22"/>
          <w:szCs w:val="22"/>
        </w:rPr>
        <w:t>ri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sle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ar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D872F0F" w14:textId="77777777" w:rsidR="00BD3EC2" w:rsidRPr="00F341BF" w:rsidRDefault="00F341BF">
      <w:pPr>
        <w:tabs>
          <w:tab w:val="left" w:pos="840"/>
        </w:tabs>
        <w:spacing w:before="3"/>
        <w:ind w:left="840" w:right="696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Assis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im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ies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aily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ra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 ma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ials</w:t>
      </w:r>
    </w:p>
    <w:p w14:paraId="66252338" w14:textId="77777777" w:rsidR="00BD3EC2" w:rsidRPr="00F341BF" w:rsidRDefault="00F341BF">
      <w:pPr>
        <w:tabs>
          <w:tab w:val="left" w:pos="840"/>
        </w:tabs>
        <w:spacing w:before="2"/>
        <w:ind w:left="840" w:right="1065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Es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li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ed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ma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vir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by o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341BF">
        <w:rPr>
          <w:rFonts w:asciiTheme="minorHAnsi" w:eastAsia="Calibri" w:hAnsiTheme="minorHAnsi" w:cstheme="minorHAnsi"/>
          <w:sz w:val="22"/>
          <w:szCs w:val="22"/>
        </w:rPr>
        <w:t>ral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9C51434" w14:textId="77777777" w:rsidR="00BD3EC2" w:rsidRPr="00F341BF" w:rsidRDefault="00BD3EC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4E834" w14:textId="77777777" w:rsidR="00BD3EC2" w:rsidRPr="00F341BF" w:rsidRDefault="00BD3EC2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96D0083" w14:textId="77777777" w:rsidR="00BD3EC2" w:rsidRPr="00F341BF" w:rsidRDefault="00F341BF">
      <w:pPr>
        <w:spacing w:before="22"/>
        <w:ind w:left="79" w:right="6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F341B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F341BF">
        <w:rPr>
          <w:rFonts w:asciiTheme="minorHAnsi" w:eastAsia="Century Gothic" w:hAnsiTheme="minorHAnsi" w:cstheme="minorHAnsi"/>
          <w:b/>
          <w:sz w:val="22"/>
          <w:szCs w:val="22"/>
        </w:rPr>
        <w:t>eed</w:t>
      </w:r>
      <w:r w:rsidRPr="00F341BF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b/>
          <w:sz w:val="22"/>
          <w:szCs w:val="22"/>
        </w:rPr>
        <w:t>mo</w:t>
      </w:r>
      <w:r w:rsidRPr="00F341B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b/>
          <w:sz w:val="22"/>
          <w:szCs w:val="22"/>
        </w:rPr>
        <w:t>hel</w:t>
      </w:r>
      <w:r w:rsidRPr="00F341BF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F341BF">
        <w:rPr>
          <w:rFonts w:asciiTheme="minorHAnsi" w:eastAsia="Century Gothic" w:hAnsiTheme="minorHAnsi" w:cstheme="minorHAnsi"/>
          <w:b/>
          <w:sz w:val="22"/>
          <w:szCs w:val="22"/>
        </w:rPr>
        <w:t>?</w:t>
      </w:r>
      <w:r w:rsidRPr="00F341BF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F341B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F341B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G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108</w:t>
      </w:r>
      <w:r w:rsidRPr="00F341B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|</w:t>
      </w:r>
      <w:r w:rsidRPr="00F341B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all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:</w:t>
      </w:r>
      <w:r w:rsidRPr="00F341B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4</w:t>
      </w:r>
      <w:r w:rsidRPr="00F341BF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6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798</w:t>
      </w:r>
      <w:r w:rsidRPr="00F341BF">
        <w:rPr>
          <w:rFonts w:asciiTheme="minorHAnsi" w:eastAsia="Century Gothic" w:hAnsiTheme="minorHAnsi" w:cstheme="minorHAnsi"/>
          <w:spacing w:val="3"/>
          <w:sz w:val="22"/>
          <w:szCs w:val="22"/>
        </w:rPr>
        <w:t>-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1331</w:t>
      </w:r>
      <w:r w:rsidRPr="00F341BF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F341B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.</w:t>
      </w:r>
      <w:r w:rsidRPr="00F341B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6288</w:t>
      </w:r>
      <w:r w:rsidRPr="00F341B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 xml:space="preserve">| 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ail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:</w:t>
      </w:r>
      <w:r w:rsidRPr="00F341B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hyperlink r:id="rId5">
        <w:r w:rsidRPr="00F341BF">
          <w:rPr>
            <w:rFonts w:asciiTheme="minorHAnsi" w:eastAsia="Century Gothic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ca</w:t>
        </w:r>
        <w:r w:rsidRPr="00F341BF">
          <w:rPr>
            <w:rFonts w:asciiTheme="minorHAnsi" w:eastAsia="Century Gothic" w:hAnsiTheme="minorHAnsi" w:cstheme="minorHAnsi"/>
            <w:color w:val="0000FF"/>
            <w:w w:val="99"/>
            <w:sz w:val="22"/>
            <w:szCs w:val="22"/>
            <w:u w:color="0000FF"/>
          </w:rPr>
          <w:t>reer@g</w:t>
        </w:r>
        <w:r w:rsidRPr="00F341BF">
          <w:rPr>
            <w:rFonts w:asciiTheme="minorHAnsi" w:eastAsia="Century Gothic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u</w:t>
        </w:r>
        <w:r w:rsidRPr="00F341BF">
          <w:rPr>
            <w:rFonts w:asciiTheme="minorHAnsi" w:eastAsia="Century Gothic" w:hAnsiTheme="minorHAnsi" w:cstheme="minorHAnsi"/>
            <w:color w:val="0000FF"/>
            <w:w w:val="99"/>
            <w:sz w:val="22"/>
            <w:szCs w:val="22"/>
            <w:u w:color="0000FF"/>
          </w:rPr>
          <w:t>e</w:t>
        </w:r>
        <w:r w:rsidRPr="00F341BF">
          <w:rPr>
            <w:rFonts w:asciiTheme="minorHAnsi" w:eastAsia="Century Gothic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lphh</w:t>
        </w:r>
        <w:r w:rsidRPr="00F341BF">
          <w:rPr>
            <w:rFonts w:asciiTheme="minorHAnsi" w:eastAsia="Century Gothic" w:hAnsiTheme="minorHAnsi" w:cstheme="minorHAnsi"/>
            <w:color w:val="0000FF"/>
            <w:spacing w:val="-1"/>
            <w:w w:val="99"/>
            <w:sz w:val="22"/>
            <w:szCs w:val="22"/>
            <w:u w:color="0000FF"/>
          </w:rPr>
          <w:t>u</w:t>
        </w:r>
        <w:r w:rsidRPr="00F341BF">
          <w:rPr>
            <w:rFonts w:asciiTheme="minorHAnsi" w:eastAsia="Century Gothic" w:hAnsiTheme="minorHAnsi" w:cstheme="minorHAnsi"/>
            <w:color w:val="0000FF"/>
            <w:w w:val="99"/>
            <w:sz w:val="22"/>
            <w:szCs w:val="22"/>
            <w:u w:color="0000FF"/>
          </w:rPr>
          <w:t>m</w:t>
        </w:r>
        <w:r w:rsidRPr="00F341BF">
          <w:rPr>
            <w:rFonts w:asciiTheme="minorHAnsi" w:eastAsia="Century Gothic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b</w:t>
        </w:r>
        <w:r w:rsidRPr="00F341BF">
          <w:rPr>
            <w:rFonts w:asciiTheme="minorHAnsi" w:eastAsia="Century Gothic" w:hAnsiTheme="minorHAnsi" w:cstheme="minorHAnsi"/>
            <w:color w:val="0000FF"/>
            <w:w w:val="99"/>
            <w:sz w:val="22"/>
            <w:szCs w:val="22"/>
            <w:u w:color="0000FF"/>
          </w:rPr>
          <w:t>e</w:t>
        </w:r>
        <w:r w:rsidRPr="00F341BF">
          <w:rPr>
            <w:rFonts w:asciiTheme="minorHAnsi" w:eastAsia="Century Gothic" w:hAnsiTheme="minorHAnsi" w:cstheme="minorHAnsi"/>
            <w:color w:val="0000FF"/>
            <w:spacing w:val="2"/>
            <w:w w:val="99"/>
            <w:sz w:val="22"/>
            <w:szCs w:val="22"/>
            <w:u w:color="0000FF"/>
          </w:rPr>
          <w:t>r</w:t>
        </w:r>
        <w:r w:rsidRPr="00F341BF">
          <w:rPr>
            <w:rFonts w:asciiTheme="minorHAnsi" w:eastAsia="Century Gothic" w:hAnsiTheme="minorHAnsi" w:cstheme="minorHAnsi"/>
            <w:color w:val="0000FF"/>
            <w:spacing w:val="-2"/>
            <w:w w:val="99"/>
            <w:sz w:val="22"/>
            <w:szCs w:val="22"/>
            <w:u w:color="0000FF"/>
          </w:rPr>
          <w:t>.</w:t>
        </w:r>
        <w:r w:rsidRPr="00F341BF">
          <w:rPr>
            <w:rFonts w:asciiTheme="minorHAnsi" w:eastAsia="Century Gothic" w:hAnsiTheme="minorHAnsi" w:cstheme="minorHAnsi"/>
            <w:color w:val="0000FF"/>
            <w:spacing w:val="1"/>
            <w:w w:val="99"/>
            <w:sz w:val="22"/>
            <w:szCs w:val="22"/>
            <w:u w:color="0000FF"/>
          </w:rPr>
          <w:t>c</w:t>
        </w:r>
        <w:r w:rsidRPr="00F341BF">
          <w:rPr>
            <w:rFonts w:asciiTheme="minorHAnsi" w:eastAsia="Century Gothic" w:hAnsiTheme="minorHAnsi" w:cstheme="minorHAnsi"/>
            <w:color w:val="0000FF"/>
            <w:w w:val="99"/>
            <w:sz w:val="22"/>
            <w:szCs w:val="22"/>
            <w:u w:color="0000FF"/>
          </w:rPr>
          <w:t>a</w:t>
        </w:r>
      </w:hyperlink>
    </w:p>
    <w:p w14:paraId="75B97176" w14:textId="77777777" w:rsidR="00BD3EC2" w:rsidRPr="00F341BF" w:rsidRDefault="00F341BF">
      <w:pPr>
        <w:spacing w:before="38"/>
        <w:ind w:left="2262" w:right="2248"/>
        <w:jc w:val="center"/>
        <w:rPr>
          <w:rFonts w:asciiTheme="minorHAnsi" w:eastAsia="Century Gothic" w:hAnsiTheme="minorHAnsi" w:cstheme="minorHAnsi"/>
          <w:sz w:val="22"/>
          <w:szCs w:val="22"/>
        </w:rPr>
        <w:sectPr w:rsidR="00BD3EC2" w:rsidRPr="00F341BF">
          <w:type w:val="continuous"/>
          <w:pgSz w:w="12240" w:h="15840"/>
          <w:pgMar w:top="1040" w:right="1080" w:bottom="280" w:left="1320" w:header="720" w:footer="720" w:gutter="0"/>
          <w:cols w:space="720"/>
        </w:sectPr>
      </w:pPr>
      <w:r w:rsidRPr="00F341BF">
        <w:rPr>
          <w:rFonts w:asciiTheme="minorHAnsi" w:eastAsia="Century Gothic" w:hAnsiTheme="minorHAnsi" w:cstheme="minorHAnsi"/>
          <w:sz w:val="22"/>
          <w:szCs w:val="22"/>
        </w:rPr>
        <w:t>J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F341B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F341B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lac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eme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F341B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F341B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F341B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F341BF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F341BF">
        <w:rPr>
          <w:rFonts w:asciiTheme="minorHAnsi" w:eastAsia="Century Gothic" w:hAnsiTheme="minorHAnsi" w:cstheme="minorHAnsi"/>
          <w:sz w:val="22"/>
          <w:szCs w:val="22"/>
        </w:rPr>
        <w:t>:</w:t>
      </w:r>
      <w:r w:rsidRPr="00F341B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g</w:t>
      </w:r>
      <w:r w:rsidRPr="00F341BF">
        <w:rPr>
          <w:rFonts w:asciiTheme="minorHAnsi" w:eastAsia="Century Gothic" w:hAnsiTheme="minorHAnsi" w:cstheme="minorHAnsi"/>
          <w:spacing w:val="1"/>
          <w:w w:val="99"/>
          <w:sz w:val="22"/>
          <w:szCs w:val="22"/>
        </w:rPr>
        <w:t>h</w:t>
      </w:r>
      <w:r w:rsidRPr="00F341BF">
        <w:rPr>
          <w:rFonts w:asciiTheme="minorHAnsi" w:eastAsia="Century Gothic" w:hAnsiTheme="minorHAnsi" w:cstheme="minorHAnsi"/>
          <w:spacing w:val="2"/>
          <w:w w:val="99"/>
          <w:sz w:val="22"/>
          <w:szCs w:val="22"/>
        </w:rPr>
        <w:t>w</w:t>
      </w:r>
      <w:r w:rsidRPr="00F341BF">
        <w:rPr>
          <w:rFonts w:asciiTheme="minorHAnsi" w:eastAsia="Century Gothic" w:hAnsiTheme="minorHAnsi" w:cstheme="minorHAnsi"/>
          <w:spacing w:val="-1"/>
          <w:w w:val="99"/>
          <w:sz w:val="22"/>
          <w:szCs w:val="22"/>
        </w:rPr>
        <w:t>o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r</w:t>
      </w:r>
      <w:r w:rsidRPr="00F341BF">
        <w:rPr>
          <w:rFonts w:asciiTheme="minorHAnsi" w:eastAsia="Century Gothic" w:hAnsiTheme="minorHAnsi" w:cstheme="minorHAnsi"/>
          <w:spacing w:val="1"/>
          <w:w w:val="99"/>
          <w:sz w:val="22"/>
          <w:szCs w:val="22"/>
        </w:rPr>
        <w:t>k</w:t>
      </w:r>
      <w:r w:rsidRPr="00F341BF">
        <w:rPr>
          <w:rFonts w:asciiTheme="minorHAnsi" w:eastAsia="Century Gothic" w:hAnsiTheme="minorHAnsi" w:cstheme="minorHAnsi"/>
          <w:spacing w:val="2"/>
          <w:w w:val="99"/>
          <w:sz w:val="22"/>
          <w:szCs w:val="22"/>
        </w:rPr>
        <w:t>s</w:t>
      </w:r>
      <w:r w:rsidRPr="00F341BF">
        <w:rPr>
          <w:rFonts w:asciiTheme="minorHAnsi" w:eastAsia="Century Gothic" w:hAnsiTheme="minorHAnsi" w:cstheme="minorHAnsi"/>
          <w:spacing w:val="-2"/>
          <w:w w:val="99"/>
          <w:sz w:val="22"/>
          <w:szCs w:val="22"/>
        </w:rPr>
        <w:t>.</w:t>
      </w:r>
      <w:r w:rsidRPr="00F341BF">
        <w:rPr>
          <w:rFonts w:asciiTheme="minorHAnsi" w:eastAsia="Century Gothic" w:hAnsiTheme="minorHAnsi" w:cstheme="minorHAnsi"/>
          <w:spacing w:val="3"/>
          <w:w w:val="99"/>
          <w:sz w:val="22"/>
          <w:szCs w:val="22"/>
        </w:rPr>
        <w:t>g</w:t>
      </w:r>
      <w:r w:rsidRPr="00F341BF">
        <w:rPr>
          <w:rFonts w:asciiTheme="minorHAnsi" w:eastAsia="Century Gothic" w:hAnsiTheme="minorHAnsi" w:cstheme="minorHAnsi"/>
          <w:spacing w:val="-1"/>
          <w:w w:val="99"/>
          <w:sz w:val="22"/>
          <w:szCs w:val="22"/>
        </w:rPr>
        <w:t>u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e</w:t>
      </w:r>
      <w:r w:rsidRPr="00F341BF">
        <w:rPr>
          <w:rFonts w:asciiTheme="minorHAnsi" w:eastAsia="Century Gothic" w:hAnsiTheme="minorHAnsi" w:cstheme="minorHAnsi"/>
          <w:spacing w:val="1"/>
          <w:w w:val="99"/>
          <w:sz w:val="22"/>
          <w:szCs w:val="22"/>
        </w:rPr>
        <w:t>lphh</w:t>
      </w:r>
      <w:r w:rsidRPr="00F341BF">
        <w:rPr>
          <w:rFonts w:asciiTheme="minorHAnsi" w:eastAsia="Century Gothic" w:hAnsiTheme="minorHAnsi" w:cstheme="minorHAnsi"/>
          <w:spacing w:val="-1"/>
          <w:w w:val="99"/>
          <w:sz w:val="22"/>
          <w:szCs w:val="22"/>
        </w:rPr>
        <w:t>u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m</w:t>
      </w:r>
      <w:r w:rsidRPr="00F341BF">
        <w:rPr>
          <w:rFonts w:asciiTheme="minorHAnsi" w:eastAsia="Century Gothic" w:hAnsiTheme="minorHAnsi" w:cstheme="minorHAnsi"/>
          <w:spacing w:val="3"/>
          <w:w w:val="99"/>
          <w:sz w:val="22"/>
          <w:szCs w:val="22"/>
        </w:rPr>
        <w:t>b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er</w:t>
      </w:r>
      <w:r w:rsidRPr="00F341BF">
        <w:rPr>
          <w:rFonts w:asciiTheme="minorHAnsi" w:eastAsia="Century Gothic" w:hAnsiTheme="minorHAnsi" w:cstheme="minorHAnsi"/>
          <w:spacing w:val="-2"/>
          <w:w w:val="99"/>
          <w:sz w:val="22"/>
          <w:szCs w:val="22"/>
        </w:rPr>
        <w:t>.</w:t>
      </w:r>
      <w:r w:rsidRPr="00F341BF">
        <w:rPr>
          <w:rFonts w:asciiTheme="minorHAnsi" w:eastAsia="Century Gothic" w:hAnsiTheme="minorHAnsi" w:cstheme="minorHAnsi"/>
          <w:spacing w:val="1"/>
          <w:w w:val="99"/>
          <w:sz w:val="22"/>
          <w:szCs w:val="22"/>
        </w:rPr>
        <w:t>c</w:t>
      </w:r>
      <w:r w:rsidRPr="00F341BF">
        <w:rPr>
          <w:rFonts w:asciiTheme="minorHAnsi" w:eastAsia="Century Gothic" w:hAnsiTheme="minorHAnsi" w:cstheme="minorHAnsi"/>
          <w:w w:val="99"/>
          <w:sz w:val="22"/>
          <w:szCs w:val="22"/>
        </w:rPr>
        <w:t>a</w:t>
      </w:r>
    </w:p>
    <w:p w14:paraId="6642ADD5" w14:textId="77777777" w:rsidR="00BD3EC2" w:rsidRPr="00F341BF" w:rsidRDefault="00F341BF">
      <w:pPr>
        <w:spacing w:before="55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lastRenderedPageBreak/>
        <w:t>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PL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Y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X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2713A8DC" w14:textId="77777777" w:rsidR="00BD3EC2" w:rsidRPr="00F341BF" w:rsidRDefault="00BD3EC2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841C9A7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>Barri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 E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car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4EE1DB51" w14:textId="3477ECBC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is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er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1"/>
          <w:sz w:val="22"/>
          <w:szCs w:val="22"/>
        </w:rPr>
        <w:t>2022</w:t>
      </w:r>
    </w:p>
    <w:p w14:paraId="49A78F7D" w14:textId="77777777" w:rsidR="00BD3EC2" w:rsidRPr="00F341BF" w:rsidRDefault="00F341BF">
      <w:pPr>
        <w:tabs>
          <w:tab w:val="left" w:pos="840"/>
        </w:tabs>
        <w:spacing w:before="6"/>
        <w:ind w:left="840" w:right="389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pon</w:t>
      </w:r>
      <w:r w:rsidRPr="00F341BF">
        <w:rPr>
          <w:rFonts w:asciiTheme="minorHAnsi" w:eastAsia="Calibri" w:hAnsiTheme="minorHAnsi" w:cstheme="minorHAnsi"/>
          <w:sz w:val="22"/>
          <w:szCs w:val="22"/>
        </w:rPr>
        <w:t>si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 im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z w:val="22"/>
          <w:szCs w:val="22"/>
        </w:rPr>
        <w:t>ly 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he te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er’s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C3878D1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d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d-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li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y ri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vir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D7FAB90" w14:textId="77777777" w:rsidR="00BD3EC2" w:rsidRPr="00F341BF" w:rsidRDefault="00F341BF">
      <w:pPr>
        <w:tabs>
          <w:tab w:val="left" w:pos="840"/>
        </w:tabs>
        <w:spacing w:before="6"/>
        <w:ind w:left="840" w:right="178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evel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e-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sl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 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5E591A7" w14:textId="77777777" w:rsidR="00BD3EC2" w:rsidRPr="00F341BF" w:rsidRDefault="00F341BF">
      <w:pPr>
        <w:tabs>
          <w:tab w:val="left" w:pos="840"/>
        </w:tabs>
        <w:spacing w:before="3"/>
        <w:ind w:left="840" w:right="472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ili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vari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hod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imag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rama,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-o</w:t>
      </w:r>
      <w:r w:rsidRPr="00F341BF">
        <w:rPr>
          <w:rFonts w:asciiTheme="minorHAnsi" w:eastAsia="Calibri" w:hAnsiTheme="minorHAnsi" w:cstheme="minorHAnsi"/>
          <w:sz w:val="22"/>
          <w:szCs w:val="22"/>
        </w:rPr>
        <w:t>n 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ry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lea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115B14" w14:textId="77777777" w:rsidR="00BD3EC2" w:rsidRPr="00F341BF" w:rsidRDefault="00BD3EC2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BDFFCEF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Ca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ic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3AF74187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F341BF">
        <w:rPr>
          <w:rFonts w:asciiTheme="minorHAnsi" w:eastAsia="Calibri" w:hAnsiTheme="minorHAnsi" w:cstheme="minorHAnsi"/>
          <w:sz w:val="22"/>
          <w:szCs w:val="22"/>
        </w:rPr>
        <w:t>-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Augu</w:t>
      </w:r>
      <w:r w:rsidRPr="00F341BF">
        <w:rPr>
          <w:rFonts w:asciiTheme="minorHAnsi" w:eastAsia="Calibri" w:hAnsiTheme="minorHAnsi" w:cstheme="minorHAnsi"/>
          <w:sz w:val="22"/>
          <w:szCs w:val="22"/>
        </w:rPr>
        <w:t>st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(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Sum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sit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A99B6AE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Assis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F341BF">
        <w:rPr>
          <w:rFonts w:asciiTheme="minorHAnsi" w:eastAsia="Calibri" w:hAnsiTheme="minorHAnsi" w:cstheme="minorHAnsi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ry s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grams</w:t>
      </w:r>
    </w:p>
    <w:p w14:paraId="3601F47F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F341BF">
        <w:rPr>
          <w:rFonts w:asciiTheme="minorHAnsi" w:eastAsia="Calibri" w:hAnsiTheme="minorHAnsi" w:cstheme="minorHAnsi"/>
          <w:sz w:val="22"/>
          <w:szCs w:val="22"/>
        </w:rPr>
        <w:t>rvisi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aily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ies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40D8A53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z w:val="22"/>
          <w:szCs w:val="22"/>
        </w:rPr>
        <w:t>t 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rials</w:t>
      </w:r>
    </w:p>
    <w:p w14:paraId="168051FE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z w:val="22"/>
          <w:szCs w:val="22"/>
        </w:rPr>
        <w:t>ai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ai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are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</w:p>
    <w:p w14:paraId="53D64DD2" w14:textId="77777777" w:rsidR="00BD3EC2" w:rsidRPr="00F341BF" w:rsidRDefault="00BD3EC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F74553E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0CF71134" w14:textId="16F012F3" w:rsidR="00BD3EC2" w:rsidRPr="00F341BF" w:rsidRDefault="00F341BF">
      <w:pPr>
        <w:ind w:right="103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>
        <w:rPr>
          <w:rFonts w:asciiTheme="minorHAnsi" w:eastAsia="Calibri" w:hAnsiTheme="minorHAnsi" w:cstheme="minorHAnsi"/>
          <w:spacing w:val="-2"/>
          <w:sz w:val="22"/>
          <w:szCs w:val="22"/>
        </w:rPr>
        <w:t>2020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7D5BBE05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3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d 5</w:t>
      </w:r>
    </w:p>
    <w:p w14:paraId="4395C69E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gagi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al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3F17E87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Assis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428FE6CC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 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 m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als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lea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p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595ED36" w14:textId="77777777" w:rsidR="00BD3EC2" w:rsidRPr="00F341BF" w:rsidRDefault="00BD3EC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3BA06F0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VO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LU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EER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X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PE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12A8E242" w14:textId="77777777" w:rsidR="00BD3EC2" w:rsidRPr="00F341BF" w:rsidRDefault="00BD3EC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3FCB2E0" w14:textId="77777777" w:rsidR="00BD3EC2" w:rsidRPr="00F341BF" w:rsidRDefault="00F341BF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z w:val="22"/>
          <w:szCs w:val="22"/>
        </w:rPr>
        <w:t>Br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F341BF">
        <w:rPr>
          <w:rFonts w:asciiTheme="minorHAnsi" w:eastAsia="Calibri" w:hAnsiTheme="minorHAnsi" w:cstheme="minorHAnsi"/>
          <w:sz w:val="22"/>
          <w:szCs w:val="22"/>
        </w:rPr>
        <w:t>lic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rary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40671E5B" w14:textId="5FF431EE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hyperlink r:id="rId6">
        <w:r w:rsidRPr="00F341BF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K</w:t>
        </w:r>
        <w:r w:rsidRPr="00F341BF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i</w:t>
        </w:r>
        <w:r w:rsidRPr="00F341BF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d</w:t>
        </w:r>
        <w:r w:rsidRPr="00F341BF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s</w:t>
        </w:r>
        <w:r w:rsidRPr="00F341BF">
          <w:rPr>
            <w:rFonts w:asciiTheme="minorHAnsi" w:eastAsia="Calibri" w:hAnsiTheme="minorHAnsi" w:cstheme="minorHAnsi"/>
            <w:b/>
            <w:spacing w:val="-2"/>
            <w:sz w:val="22"/>
            <w:szCs w:val="22"/>
          </w:rPr>
          <w:t>@</w:t>
        </w:r>
        <w:r w:rsidRPr="00F341BF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C</w:t>
        </w:r>
        <w:r w:rsidRPr="00F341BF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o</w:t>
        </w:r>
        <w:r w:rsidRPr="00F341BF">
          <w:rPr>
            <w:rFonts w:asciiTheme="minorHAnsi" w:eastAsia="Calibri" w:hAnsiTheme="minorHAnsi" w:cstheme="minorHAnsi"/>
            <w:b/>
            <w:sz w:val="22"/>
            <w:szCs w:val="22"/>
          </w:rPr>
          <w:t>m</w:t>
        </w:r>
        <w:r w:rsidRPr="00F341BF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pu</w:t>
        </w:r>
        <w:r w:rsidRPr="00F341BF">
          <w:rPr>
            <w:rFonts w:asciiTheme="minorHAnsi" w:eastAsia="Calibri" w:hAnsiTheme="minorHAnsi" w:cstheme="minorHAnsi"/>
            <w:b/>
            <w:sz w:val="22"/>
            <w:szCs w:val="22"/>
          </w:rPr>
          <w:t>t</w:t>
        </w:r>
        <w:r w:rsidRPr="00F341BF">
          <w:rPr>
            <w:rFonts w:asciiTheme="minorHAnsi" w:eastAsia="Calibri" w:hAnsiTheme="minorHAnsi" w:cstheme="minorHAnsi"/>
            <w:b/>
            <w:spacing w:val="-1"/>
            <w:sz w:val="22"/>
            <w:szCs w:val="22"/>
          </w:rPr>
          <w:t>e</w:t>
        </w:r>
        <w:r w:rsidRPr="00F341BF">
          <w:rPr>
            <w:rFonts w:asciiTheme="minorHAnsi" w:eastAsia="Calibri" w:hAnsiTheme="minorHAnsi" w:cstheme="minorHAnsi"/>
            <w:b/>
            <w:spacing w:val="1"/>
            <w:sz w:val="22"/>
            <w:szCs w:val="22"/>
          </w:rPr>
          <w:t>r</w:t>
        </w:r>
        <w:r w:rsidRPr="00F341BF">
          <w:rPr>
            <w:rFonts w:asciiTheme="minorHAnsi" w:eastAsia="Calibri" w:hAnsiTheme="minorHAnsi" w:cstheme="minorHAnsi"/>
            <w:b/>
            <w:sz w:val="22"/>
            <w:szCs w:val="22"/>
          </w:rPr>
          <w:t>s</w:t>
        </w:r>
      </w:hyperlink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Vo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z w:val="22"/>
          <w:szCs w:val="22"/>
        </w:rPr>
        <w:t>arch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1"/>
          <w:sz w:val="22"/>
          <w:szCs w:val="22"/>
        </w:rPr>
        <w:t>2022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ril </w:t>
      </w:r>
      <w:r>
        <w:rPr>
          <w:rFonts w:asciiTheme="minorHAnsi" w:eastAsia="Calibri" w:hAnsiTheme="minorHAnsi" w:cstheme="minorHAnsi"/>
          <w:spacing w:val="-2"/>
          <w:sz w:val="22"/>
          <w:szCs w:val="22"/>
        </w:rPr>
        <w:t>2022</w:t>
      </w:r>
    </w:p>
    <w:p w14:paraId="4F0460F3" w14:textId="77777777" w:rsidR="00BD3EC2" w:rsidRPr="00F341BF" w:rsidRDefault="00F341BF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Assis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ir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F341BF">
        <w:rPr>
          <w:rFonts w:asciiTheme="minorHAnsi" w:eastAsia="Calibri" w:hAnsiTheme="minorHAnsi" w:cstheme="minorHAnsi"/>
          <w:sz w:val="22"/>
          <w:szCs w:val="22"/>
        </w:rPr>
        <w:t>amil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341BF">
        <w:rPr>
          <w:rFonts w:asciiTheme="minorHAnsi" w:eastAsia="Calibri" w:hAnsiTheme="minorHAnsi" w:cstheme="minorHAnsi"/>
          <w:sz w:val="22"/>
          <w:szCs w:val="22"/>
        </w:rPr>
        <w:t>ra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76082696" w14:textId="77777777" w:rsidR="00BD3EC2" w:rsidRPr="00F341BF" w:rsidRDefault="00F341BF">
      <w:pPr>
        <w:spacing w:before="3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41B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z w:val="22"/>
          <w:szCs w:val="22"/>
        </w:rPr>
        <w:t>iries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ga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rs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as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ssary</w:t>
      </w:r>
    </w:p>
    <w:p w14:paraId="31BD404E" w14:textId="77777777" w:rsidR="00BD3EC2" w:rsidRPr="00F341BF" w:rsidRDefault="00F341BF">
      <w:pPr>
        <w:tabs>
          <w:tab w:val="left" w:pos="820"/>
        </w:tabs>
        <w:spacing w:before="6"/>
        <w:ind w:left="840" w:right="748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vi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ir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z w:val="22"/>
          <w:szCs w:val="22"/>
        </w:rPr>
        <w:t>amili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gram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are</w:t>
      </w:r>
    </w:p>
    <w:p w14:paraId="4458B4E5" w14:textId="77777777" w:rsidR="00BD3EC2" w:rsidRPr="00F341BF" w:rsidRDefault="00BD3EC2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A2096C0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W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RDS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D 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CC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OM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F341BF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>S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F341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6F440A41" w14:textId="77777777" w:rsidR="00BD3EC2" w:rsidRPr="00F341BF" w:rsidRDefault="00BD3EC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04A5CE5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dhoo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d E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Aw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F341BF">
        <w:rPr>
          <w:rFonts w:asciiTheme="minorHAnsi" w:eastAsia="Calibri" w:hAnsiTheme="minorHAnsi" w:cstheme="minorHAnsi"/>
          <w:b/>
          <w:spacing w:val="28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tario</w:t>
      </w:r>
    </w:p>
    <w:p w14:paraId="5FDA8BA4" w14:textId="61C11FDC" w:rsidR="00BD3EC2" w:rsidRPr="00F341BF" w:rsidRDefault="00F341BF">
      <w:pPr>
        <w:ind w:right="1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spacing w:val="-2"/>
          <w:sz w:val="22"/>
          <w:szCs w:val="22"/>
        </w:rPr>
        <w:t>2022</w:t>
      </w:r>
    </w:p>
    <w:p w14:paraId="5E2BF33C" w14:textId="77777777" w:rsidR="00BD3EC2" w:rsidRPr="00F341BF" w:rsidRDefault="00F341BF">
      <w:pPr>
        <w:tabs>
          <w:tab w:val="left" w:pos="840"/>
        </w:tabs>
        <w:spacing w:before="6"/>
        <w:ind w:left="840" w:right="239" w:hanging="36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Verdana" w:hAnsiTheme="minorHAnsi" w:cstheme="minorHAnsi"/>
          <w:sz w:val="22"/>
          <w:szCs w:val="22"/>
        </w:rPr>
        <w:t>•</w:t>
      </w:r>
      <w:r w:rsidRPr="00F341BF">
        <w:rPr>
          <w:rFonts w:asciiTheme="minorHAnsi" w:eastAsia="Verdana" w:hAnsiTheme="minorHAnsi" w:cstheme="minorHAnsi"/>
          <w:sz w:val="22"/>
          <w:szCs w:val="22"/>
        </w:rPr>
        <w:tab/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>ar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Early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z w:val="22"/>
          <w:szCs w:val="22"/>
        </w:rPr>
        <w:t>il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F341BF">
        <w:rPr>
          <w:rFonts w:asciiTheme="minorHAnsi" w:eastAsia="Calibri" w:hAnsiTheme="minorHAnsi" w:cstheme="minorHAnsi"/>
          <w:sz w:val="22"/>
          <w:szCs w:val="22"/>
        </w:rPr>
        <w:t>d 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 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g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341BF">
        <w:rPr>
          <w:rFonts w:asciiTheme="minorHAnsi" w:eastAsia="Calibri" w:hAnsiTheme="minorHAnsi" w:cstheme="minorHAnsi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o-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op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sz w:val="22"/>
          <w:szCs w:val="22"/>
        </w:rPr>
        <w:t>la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 xml:space="preserve">rald 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ond</w:t>
      </w:r>
      <w:r w:rsidRPr="00F341BF">
        <w:rPr>
          <w:rFonts w:asciiTheme="minorHAnsi" w:eastAsia="Calibri" w:hAnsiTheme="minorHAnsi" w:cstheme="minorHAnsi"/>
          <w:sz w:val="22"/>
          <w:szCs w:val="22"/>
        </w:rPr>
        <w:t>ary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F341BF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571F2AC6" w14:textId="77777777" w:rsidR="00BD3EC2" w:rsidRPr="00F341BF" w:rsidRDefault="00BD3EC2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61B8CFEF" w14:textId="77777777" w:rsidR="00BD3EC2" w:rsidRPr="00F341BF" w:rsidRDefault="00F341B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ourc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b/>
          <w:spacing w:val="1"/>
          <w:sz w:val="22"/>
          <w:szCs w:val="22"/>
        </w:rPr>
        <w:t>m:</w:t>
      </w:r>
    </w:p>
    <w:p w14:paraId="0A0DF425" w14:textId="77777777" w:rsidR="00BD3EC2" w:rsidRPr="00F341BF" w:rsidRDefault="00F341BF">
      <w:pPr>
        <w:spacing w:before="36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rti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.</w:t>
      </w:r>
      <w:r w:rsidRPr="00F341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"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Edu</w:t>
      </w:r>
      <w:r w:rsidRPr="00F341BF">
        <w:rPr>
          <w:rFonts w:asciiTheme="minorHAnsi" w:eastAsia="Calibri" w:hAnsiTheme="minorHAnsi" w:cstheme="minorHAnsi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ti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."</w:t>
      </w:r>
      <w:r w:rsidRPr="00F341B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i/>
          <w:spacing w:val="3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oc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F341B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'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ea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é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umé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F341BF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Sma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341B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ak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ou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ape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é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umé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e</w:t>
      </w:r>
    </w:p>
    <w:p w14:paraId="545BEDA2" w14:textId="77777777" w:rsidR="00BD3EC2" w:rsidRPr="00F341BF" w:rsidRDefault="00F341BF">
      <w:pPr>
        <w:spacing w:before="39"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341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oduc</w:t>
      </w:r>
      <w:r w:rsidRPr="00F341BF">
        <w:rPr>
          <w:rFonts w:asciiTheme="minorHAnsi" w:eastAsia="Calibri" w:hAnsiTheme="minorHAnsi" w:cstheme="minorHAnsi"/>
          <w:i/>
          <w:sz w:val="22"/>
          <w:szCs w:val="22"/>
        </w:rPr>
        <w:t>tiv</w:t>
      </w:r>
      <w:r w:rsidRPr="00F341B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z w:val="22"/>
          <w:szCs w:val="22"/>
        </w:rPr>
        <w:t>.</w:t>
      </w:r>
      <w:r w:rsidRPr="00F341B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8th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.</w:t>
      </w:r>
      <w:r w:rsidRPr="00F341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MA: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z w:val="22"/>
          <w:szCs w:val="22"/>
        </w:rPr>
        <w:t>s</w:t>
      </w:r>
      <w:r w:rsidRPr="00F341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M</w:t>
      </w: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341BF">
        <w:rPr>
          <w:rFonts w:asciiTheme="minorHAnsi" w:eastAsia="Calibri" w:hAnsiTheme="minorHAnsi" w:cstheme="minorHAnsi"/>
          <w:sz w:val="22"/>
          <w:szCs w:val="22"/>
        </w:rPr>
        <w:t>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341BF">
        <w:rPr>
          <w:rFonts w:asciiTheme="minorHAnsi" w:eastAsia="Calibri" w:hAnsiTheme="minorHAnsi" w:cstheme="minorHAnsi"/>
          <w:sz w:val="22"/>
          <w:szCs w:val="22"/>
        </w:rPr>
        <w:t>,</w:t>
      </w:r>
      <w:r w:rsidRPr="00F341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2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F341BF">
        <w:rPr>
          <w:rFonts w:asciiTheme="minorHAnsi" w:eastAsia="Calibri" w:hAnsiTheme="minorHAnsi" w:cstheme="minorHAnsi"/>
          <w:sz w:val="22"/>
          <w:szCs w:val="22"/>
        </w:rPr>
        <w:t>08.</w:t>
      </w:r>
      <w:r w:rsidRPr="00F341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1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F341BF">
        <w:rPr>
          <w:rFonts w:asciiTheme="minorHAnsi" w:eastAsia="Calibri" w:hAnsiTheme="minorHAnsi" w:cstheme="minorHAnsi"/>
          <w:sz w:val="22"/>
          <w:szCs w:val="22"/>
        </w:rPr>
        <w:t>4-</w:t>
      </w:r>
      <w:r w:rsidRPr="00F341BF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F341BF">
        <w:rPr>
          <w:rFonts w:asciiTheme="minorHAnsi" w:eastAsia="Calibri" w:hAnsiTheme="minorHAnsi" w:cstheme="minorHAnsi"/>
          <w:sz w:val="22"/>
          <w:szCs w:val="22"/>
        </w:rPr>
        <w:t>5.</w:t>
      </w:r>
      <w:r w:rsidRPr="00F341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341BF">
        <w:rPr>
          <w:rFonts w:asciiTheme="minorHAnsi" w:eastAsia="Calibri" w:hAnsiTheme="minorHAnsi" w:cstheme="minorHAnsi"/>
          <w:sz w:val="22"/>
          <w:szCs w:val="22"/>
        </w:rPr>
        <w:t>Pri</w:t>
      </w:r>
      <w:r w:rsidRPr="00F341B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341BF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5B8308C" w14:textId="77777777" w:rsidR="00BD3EC2" w:rsidRPr="00F341BF" w:rsidRDefault="00BD3EC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B5CC0" w14:textId="77777777" w:rsidR="00BD3EC2" w:rsidRPr="00F341BF" w:rsidRDefault="00BD3EC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8920F30" w14:textId="77777777" w:rsidR="00BD3EC2" w:rsidRPr="00F341BF" w:rsidRDefault="00F341BF">
      <w:pPr>
        <w:spacing w:before="12"/>
        <w:ind w:right="10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341BF">
        <w:rPr>
          <w:rFonts w:asciiTheme="minorHAnsi" w:eastAsia="Calibri" w:hAnsiTheme="minorHAnsi" w:cstheme="minorHAnsi"/>
          <w:spacing w:val="-1"/>
          <w:sz w:val="22"/>
          <w:szCs w:val="22"/>
        </w:rPr>
        <w:t>|</w:t>
      </w:r>
      <w:r w:rsidRPr="00F341BF">
        <w:rPr>
          <w:rFonts w:asciiTheme="minorHAnsi" w:eastAsia="Calibri" w:hAnsiTheme="minorHAnsi" w:cstheme="minorHAnsi"/>
          <w:sz w:val="22"/>
          <w:szCs w:val="22"/>
        </w:rPr>
        <w:t>2</w:t>
      </w:r>
    </w:p>
    <w:sectPr w:rsidR="00BD3EC2" w:rsidRPr="00F341BF">
      <w:pgSz w:w="12240" w:h="15840"/>
      <w:pgMar w:top="138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40560"/>
    <w:multiLevelType w:val="multilevel"/>
    <w:tmpl w:val="B74A0A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EC2"/>
    <w:rsid w:val="00BD3EC2"/>
    <w:rsid w:val="00F3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21F61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ds@Computers" TargetMode="External"/><Relationship Id="rId5" Type="http://schemas.openxmlformats.org/officeDocument/2006/relationships/hyperlink" Target="mailto:career@guelphhumber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2021-05-05T10:06:00Z</dcterms:created>
  <dcterms:modified xsi:type="dcterms:W3CDTF">2021-05-05T10:11:00Z</dcterms:modified>
</cp:coreProperties>
</file>